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30"/>
      </w:tblGrid>
      <w:tr w:rsidR="001A2756" w:rsidRPr="00043C10" w14:paraId="5D10D882" w14:textId="77777777" w:rsidTr="000428DF">
        <w:trPr>
          <w:trHeight w:val="3686"/>
        </w:trPr>
        <w:tc>
          <w:tcPr>
            <w:tcW w:w="4808" w:type="dxa"/>
            <w:shd w:val="clear" w:color="auto" w:fill="auto"/>
          </w:tcPr>
          <w:p w14:paraId="7D3E252B" w14:textId="77777777" w:rsidR="001A2756" w:rsidRPr="00043C10" w:rsidRDefault="001A2756" w:rsidP="000428D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ourier New"/>
                <w:color w:val="FF0000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14:paraId="5424E8D1" w14:textId="77777777" w:rsidR="001A2756" w:rsidRPr="004F365B" w:rsidRDefault="001A2756" w:rsidP="000428D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ourier New"/>
                <w:sz w:val="28"/>
                <w:szCs w:val="28"/>
              </w:rPr>
            </w:pPr>
            <w:r w:rsidRPr="004F365B">
              <w:rPr>
                <w:rFonts w:eastAsia="Courier New"/>
                <w:sz w:val="28"/>
                <w:szCs w:val="28"/>
              </w:rPr>
              <w:t>Приложение 2</w:t>
            </w:r>
          </w:p>
          <w:p w14:paraId="3B72F826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к Соглашению о передаче </w:t>
            </w:r>
          </w:p>
          <w:p w14:paraId="44A69662" w14:textId="59954538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администрацией </w:t>
            </w:r>
            <w:r w:rsidR="00EE504F">
              <w:rPr>
                <w:rFonts w:eastAsia="Courier New"/>
                <w:sz w:val="28"/>
                <w:szCs w:val="28"/>
              </w:rPr>
              <w:t>Шабельского</w:t>
            </w:r>
          </w:p>
          <w:p w14:paraId="45E3F981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сельского поселения Щербиновского муниципального района</w:t>
            </w:r>
          </w:p>
          <w:p w14:paraId="55E7A3C7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Краснодарского края администрации </w:t>
            </w:r>
          </w:p>
          <w:p w14:paraId="3282E1EF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муниципального образования </w:t>
            </w:r>
          </w:p>
          <w:p w14:paraId="62226317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Щербиновский муниципальный район </w:t>
            </w:r>
          </w:p>
          <w:p w14:paraId="5C405E51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Краснодарского края части</w:t>
            </w:r>
          </w:p>
          <w:p w14:paraId="2C6F3805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полномочий администрации </w:t>
            </w:r>
          </w:p>
          <w:p w14:paraId="41C4F58D" w14:textId="20B8BD78" w:rsidR="00E82561" w:rsidRDefault="00EE504F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Шабельского</w:t>
            </w:r>
            <w:r w:rsidR="00E82561">
              <w:rPr>
                <w:rFonts w:eastAsia="Courier New"/>
                <w:sz w:val="28"/>
                <w:szCs w:val="28"/>
              </w:rPr>
              <w:t xml:space="preserve"> сельского </w:t>
            </w:r>
          </w:p>
          <w:p w14:paraId="3C0D04FB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поселения Щербиновского </w:t>
            </w:r>
          </w:p>
          <w:p w14:paraId="5A84D418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муниципального района</w:t>
            </w:r>
          </w:p>
          <w:p w14:paraId="34C97E6D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 xml:space="preserve">Краснодарского края по организации </w:t>
            </w:r>
          </w:p>
          <w:p w14:paraId="3103F00B" w14:textId="77777777" w:rsidR="00E82561" w:rsidRDefault="00E82561" w:rsidP="00E82561">
            <w:pPr>
              <w:widowControl w:val="0"/>
              <w:autoSpaceDE w:val="0"/>
              <w:autoSpaceDN w:val="0"/>
              <w:adjustRightInd w:val="0"/>
              <w:rPr>
                <w:rFonts w:eastAsia="Courier New"/>
                <w:sz w:val="28"/>
                <w:szCs w:val="28"/>
              </w:rPr>
            </w:pPr>
            <w:r>
              <w:rPr>
                <w:rFonts w:eastAsia="Courier New"/>
                <w:sz w:val="28"/>
                <w:szCs w:val="28"/>
              </w:rPr>
              <w:t>водоснабжения населения на 2026 год</w:t>
            </w:r>
          </w:p>
          <w:p w14:paraId="57AE8428" w14:textId="77777777" w:rsidR="001A2756" w:rsidRPr="00B8294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</w:tr>
    </w:tbl>
    <w:p w14:paraId="6A4ED53B" w14:textId="77777777" w:rsidR="001A2756" w:rsidRPr="00640587" w:rsidRDefault="001A2756" w:rsidP="001A2756">
      <w:pPr>
        <w:widowControl w:val="0"/>
        <w:jc w:val="center"/>
        <w:rPr>
          <w:sz w:val="28"/>
          <w:szCs w:val="28"/>
        </w:rPr>
      </w:pPr>
      <w:r w:rsidRPr="00640587">
        <w:rPr>
          <w:sz w:val="28"/>
          <w:szCs w:val="28"/>
        </w:rPr>
        <w:t xml:space="preserve">Отчет о расходовании межбюджетных трансфертов, </w:t>
      </w:r>
    </w:p>
    <w:p w14:paraId="6D5728C0" w14:textId="1B2ED76E" w:rsidR="001A2756" w:rsidRPr="00640587" w:rsidRDefault="001A2756" w:rsidP="001A2756">
      <w:pPr>
        <w:widowControl w:val="0"/>
        <w:jc w:val="center"/>
        <w:rPr>
          <w:sz w:val="28"/>
          <w:szCs w:val="28"/>
        </w:rPr>
      </w:pPr>
      <w:r w:rsidRPr="00640587">
        <w:rPr>
          <w:sz w:val="28"/>
          <w:szCs w:val="28"/>
        </w:rPr>
        <w:t xml:space="preserve">передаваемых из бюджета </w:t>
      </w:r>
      <w:r w:rsidR="00EE504F">
        <w:rPr>
          <w:sz w:val="28"/>
          <w:szCs w:val="28"/>
        </w:rPr>
        <w:t>Шабельского</w:t>
      </w:r>
      <w:r w:rsidRPr="00640587">
        <w:rPr>
          <w:sz w:val="28"/>
          <w:szCs w:val="28"/>
        </w:rPr>
        <w:t xml:space="preserve"> сельского</w:t>
      </w:r>
    </w:p>
    <w:p w14:paraId="4A434592" w14:textId="77777777" w:rsidR="00E82561" w:rsidRDefault="001A2756" w:rsidP="001A2756">
      <w:pPr>
        <w:widowControl w:val="0"/>
        <w:jc w:val="center"/>
        <w:rPr>
          <w:sz w:val="28"/>
          <w:szCs w:val="28"/>
        </w:rPr>
      </w:pPr>
      <w:r w:rsidRPr="00640587">
        <w:rPr>
          <w:sz w:val="28"/>
          <w:szCs w:val="28"/>
        </w:rPr>
        <w:t>поселения Щербиновского</w:t>
      </w:r>
      <w:r w:rsidR="00E82561">
        <w:rPr>
          <w:sz w:val="28"/>
          <w:szCs w:val="28"/>
        </w:rPr>
        <w:t xml:space="preserve"> муниципального</w:t>
      </w:r>
      <w:r w:rsidRPr="00640587">
        <w:rPr>
          <w:sz w:val="28"/>
          <w:szCs w:val="28"/>
        </w:rPr>
        <w:t xml:space="preserve"> района</w:t>
      </w:r>
      <w:r w:rsidR="00E82561">
        <w:rPr>
          <w:sz w:val="28"/>
          <w:szCs w:val="28"/>
        </w:rPr>
        <w:t xml:space="preserve"> Краснодарского края</w:t>
      </w:r>
    </w:p>
    <w:p w14:paraId="54C4EA92" w14:textId="77777777" w:rsidR="00E82561" w:rsidRDefault="001A2756" w:rsidP="001A2756">
      <w:pPr>
        <w:widowControl w:val="0"/>
        <w:jc w:val="center"/>
        <w:rPr>
          <w:sz w:val="28"/>
          <w:szCs w:val="28"/>
        </w:rPr>
      </w:pPr>
      <w:r w:rsidRPr="00640587">
        <w:rPr>
          <w:sz w:val="28"/>
          <w:szCs w:val="28"/>
        </w:rPr>
        <w:t>в бюджет муниципального</w:t>
      </w:r>
      <w:r w:rsidR="00E82561">
        <w:rPr>
          <w:sz w:val="28"/>
          <w:szCs w:val="28"/>
        </w:rPr>
        <w:t xml:space="preserve"> </w:t>
      </w:r>
      <w:r w:rsidRPr="00640587">
        <w:rPr>
          <w:sz w:val="28"/>
          <w:szCs w:val="28"/>
        </w:rPr>
        <w:t>образования Щербиновский</w:t>
      </w:r>
    </w:p>
    <w:p w14:paraId="79B9298C" w14:textId="77777777" w:rsidR="00E82561" w:rsidRDefault="004B57EE" w:rsidP="001A275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1A2756" w:rsidRPr="00640587">
        <w:rPr>
          <w:sz w:val="28"/>
          <w:szCs w:val="28"/>
        </w:rPr>
        <w:t>район</w:t>
      </w:r>
      <w:r w:rsidR="00E8256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</w:t>
      </w:r>
      <w:r w:rsidR="001A2756" w:rsidRPr="00640587">
        <w:rPr>
          <w:sz w:val="28"/>
          <w:szCs w:val="28"/>
        </w:rPr>
        <w:t xml:space="preserve"> на исполнение</w:t>
      </w:r>
    </w:p>
    <w:p w14:paraId="56D9EBD0" w14:textId="1F479B75" w:rsidR="00E82561" w:rsidRDefault="001A2756" w:rsidP="001A2756">
      <w:pPr>
        <w:widowControl w:val="0"/>
        <w:jc w:val="center"/>
        <w:rPr>
          <w:sz w:val="28"/>
          <w:szCs w:val="28"/>
        </w:rPr>
      </w:pPr>
      <w:r w:rsidRPr="004F365B">
        <w:rPr>
          <w:sz w:val="28"/>
          <w:szCs w:val="28"/>
        </w:rPr>
        <w:t xml:space="preserve">части полномочий администрации </w:t>
      </w:r>
      <w:r w:rsidR="00EE504F">
        <w:rPr>
          <w:sz w:val="28"/>
          <w:szCs w:val="28"/>
        </w:rPr>
        <w:t>Шабельского</w:t>
      </w:r>
    </w:p>
    <w:p w14:paraId="4A7653E2" w14:textId="77777777" w:rsidR="00E82561" w:rsidRDefault="001A2756" w:rsidP="001A2756">
      <w:pPr>
        <w:widowControl w:val="0"/>
        <w:jc w:val="center"/>
        <w:rPr>
          <w:sz w:val="28"/>
          <w:szCs w:val="28"/>
        </w:rPr>
      </w:pPr>
      <w:r w:rsidRPr="004F365B">
        <w:rPr>
          <w:sz w:val="28"/>
          <w:szCs w:val="28"/>
        </w:rPr>
        <w:t xml:space="preserve">сельского поселения Щербиновского </w:t>
      </w:r>
      <w:r w:rsidR="00E82561">
        <w:rPr>
          <w:sz w:val="28"/>
          <w:szCs w:val="28"/>
        </w:rPr>
        <w:t xml:space="preserve">муниципального </w:t>
      </w:r>
      <w:r w:rsidRPr="004F365B">
        <w:rPr>
          <w:sz w:val="28"/>
          <w:szCs w:val="28"/>
        </w:rPr>
        <w:t>района</w:t>
      </w:r>
    </w:p>
    <w:p w14:paraId="098D9A54" w14:textId="6345627F" w:rsidR="001A2756" w:rsidRDefault="00E82561" w:rsidP="001A275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A2756" w:rsidRPr="004F365B">
        <w:rPr>
          <w:sz w:val="28"/>
          <w:szCs w:val="28"/>
        </w:rPr>
        <w:t xml:space="preserve"> по организации </w:t>
      </w:r>
      <w:r w:rsidR="00702655">
        <w:rPr>
          <w:sz w:val="28"/>
          <w:szCs w:val="28"/>
        </w:rPr>
        <w:t>водоснабжения</w:t>
      </w:r>
      <w:r w:rsidR="001A2756" w:rsidRPr="004F365B">
        <w:rPr>
          <w:sz w:val="28"/>
          <w:szCs w:val="28"/>
        </w:rPr>
        <w:t xml:space="preserve"> </w:t>
      </w:r>
      <w:r w:rsidR="001F3E68">
        <w:rPr>
          <w:sz w:val="28"/>
          <w:szCs w:val="28"/>
        </w:rPr>
        <w:t xml:space="preserve">населения </w:t>
      </w:r>
      <w:r w:rsidR="001A2756" w:rsidRPr="004F365B">
        <w:rPr>
          <w:sz w:val="28"/>
          <w:szCs w:val="28"/>
        </w:rPr>
        <w:t>на 202</w:t>
      </w:r>
      <w:r w:rsidR="004B57EE">
        <w:rPr>
          <w:sz w:val="28"/>
          <w:szCs w:val="28"/>
        </w:rPr>
        <w:t>6</w:t>
      </w:r>
      <w:r w:rsidR="001A2756" w:rsidRPr="004F365B">
        <w:rPr>
          <w:sz w:val="28"/>
          <w:szCs w:val="28"/>
        </w:rPr>
        <w:t xml:space="preserve"> год</w:t>
      </w:r>
    </w:p>
    <w:p w14:paraId="18665026" w14:textId="77777777" w:rsidR="001A2756" w:rsidRDefault="001A2756" w:rsidP="001A2756">
      <w:pPr>
        <w:widowControl w:val="0"/>
        <w:jc w:val="center"/>
        <w:rPr>
          <w:sz w:val="28"/>
          <w:szCs w:val="28"/>
        </w:rPr>
      </w:pPr>
    </w:p>
    <w:p w14:paraId="281D8E29" w14:textId="77777777" w:rsidR="001A2756" w:rsidRPr="00B82940" w:rsidRDefault="001A2756" w:rsidP="001A2756">
      <w:pPr>
        <w:widowControl w:val="0"/>
        <w:jc w:val="right"/>
        <w:rPr>
          <w:sz w:val="24"/>
          <w:szCs w:val="24"/>
        </w:rPr>
      </w:pPr>
      <w:r w:rsidRPr="00B82940">
        <w:rPr>
          <w:sz w:val="24"/>
          <w:szCs w:val="24"/>
        </w:rPr>
        <w:t>рублей</w:t>
      </w:r>
    </w:p>
    <w:tbl>
      <w:tblPr>
        <w:tblStyle w:val="a9"/>
        <w:tblW w:w="9781" w:type="dxa"/>
        <w:tblInd w:w="-5" w:type="dxa"/>
        <w:tblLook w:val="04A0" w:firstRow="1" w:lastRow="0" w:firstColumn="1" w:lastColumn="0" w:noHBand="0" w:noVBand="1"/>
      </w:tblPr>
      <w:tblGrid>
        <w:gridCol w:w="1985"/>
        <w:gridCol w:w="1701"/>
        <w:gridCol w:w="1559"/>
        <w:gridCol w:w="1559"/>
        <w:gridCol w:w="1276"/>
        <w:gridCol w:w="1701"/>
      </w:tblGrid>
      <w:tr w:rsidR="001A2756" w:rsidRPr="00641714" w14:paraId="6CF5D9A6" w14:textId="77777777" w:rsidTr="000428DF">
        <w:trPr>
          <w:trHeight w:val="1347"/>
        </w:trPr>
        <w:tc>
          <w:tcPr>
            <w:tcW w:w="1985" w:type="dxa"/>
          </w:tcPr>
          <w:p w14:paraId="10E371E5" w14:textId="77777777" w:rsidR="001A2756" w:rsidRPr="00D91B9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color w:val="000000" w:themeColor="text1"/>
                <w:sz w:val="24"/>
                <w:szCs w:val="24"/>
              </w:rPr>
            </w:pPr>
            <w:r>
              <w:rPr>
                <w:rFonts w:eastAsia="Courier New"/>
                <w:color w:val="000000" w:themeColor="text1"/>
                <w:sz w:val="24"/>
                <w:szCs w:val="24"/>
              </w:rPr>
              <w:t>Утвержденный о</w:t>
            </w:r>
            <w:r w:rsidRPr="00D91B90">
              <w:rPr>
                <w:rFonts w:eastAsia="Courier New"/>
                <w:color w:val="000000" w:themeColor="text1"/>
                <w:sz w:val="24"/>
                <w:szCs w:val="24"/>
              </w:rPr>
              <w:t xml:space="preserve">бъем </w:t>
            </w:r>
          </w:p>
          <w:p w14:paraId="00951E1C" w14:textId="77777777" w:rsidR="001A2756" w:rsidRPr="00D91B9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color w:val="000000" w:themeColor="text1"/>
                <w:sz w:val="24"/>
                <w:szCs w:val="24"/>
              </w:rPr>
            </w:pPr>
            <w:r w:rsidRPr="00D91B90">
              <w:rPr>
                <w:rFonts w:eastAsia="Courier New"/>
                <w:color w:val="000000" w:themeColor="text1"/>
                <w:sz w:val="24"/>
                <w:szCs w:val="24"/>
              </w:rPr>
              <w:t>межбюджетных трансфертов</w:t>
            </w:r>
          </w:p>
          <w:p w14:paraId="73B0C952" w14:textId="77777777" w:rsidR="001A2756" w:rsidRPr="00D91B9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2854FC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641714">
              <w:rPr>
                <w:rFonts w:eastAsia="Courier New"/>
                <w:sz w:val="24"/>
                <w:szCs w:val="24"/>
              </w:rPr>
              <w:t>Поступило средств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Pr="00D91B90">
              <w:rPr>
                <w:rFonts w:eastAsia="Courier New"/>
                <w:sz w:val="24"/>
                <w:szCs w:val="24"/>
              </w:rPr>
              <w:t xml:space="preserve">на </w:t>
            </w:r>
          </w:p>
          <w:p w14:paraId="06513938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D91B90">
              <w:rPr>
                <w:rFonts w:eastAsia="Courier New"/>
                <w:sz w:val="24"/>
                <w:szCs w:val="24"/>
              </w:rPr>
              <w:t>исполнение полномочий</w:t>
            </w:r>
            <w:r>
              <w:rPr>
                <w:rFonts w:eastAsia="Courier New"/>
                <w:sz w:val="24"/>
                <w:szCs w:val="24"/>
              </w:rPr>
              <w:t xml:space="preserve"> за отчетный </w:t>
            </w:r>
          </w:p>
          <w:p w14:paraId="750CBB82" w14:textId="77777777" w:rsidR="001A2756" w:rsidRPr="00D91B9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период</w:t>
            </w:r>
          </w:p>
          <w:p w14:paraId="048263D7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3CDB17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641714">
              <w:rPr>
                <w:rFonts w:eastAsia="Courier New"/>
                <w:sz w:val="24"/>
                <w:szCs w:val="24"/>
              </w:rPr>
              <w:t xml:space="preserve">Кассовое </w:t>
            </w:r>
          </w:p>
          <w:p w14:paraId="4EADCCBC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641714">
              <w:rPr>
                <w:rFonts w:eastAsia="Courier New"/>
                <w:sz w:val="24"/>
                <w:szCs w:val="24"/>
              </w:rPr>
              <w:t>исполнение</w:t>
            </w:r>
          </w:p>
        </w:tc>
        <w:tc>
          <w:tcPr>
            <w:tcW w:w="1559" w:type="dxa"/>
          </w:tcPr>
          <w:p w14:paraId="7C9417CB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Процент</w:t>
            </w:r>
          </w:p>
          <w:p w14:paraId="5861BC3C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исполнения,</w:t>
            </w:r>
          </w:p>
          <w:p w14:paraId="387F1C72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14:paraId="7F73024C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Остаток </w:t>
            </w:r>
          </w:p>
          <w:p w14:paraId="7A2C2959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средств</w:t>
            </w:r>
          </w:p>
        </w:tc>
        <w:tc>
          <w:tcPr>
            <w:tcW w:w="1701" w:type="dxa"/>
          </w:tcPr>
          <w:p w14:paraId="0B3B3266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Причина</w:t>
            </w:r>
          </w:p>
          <w:p w14:paraId="7909184A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образования остатка</w:t>
            </w:r>
          </w:p>
        </w:tc>
      </w:tr>
      <w:tr w:rsidR="001A2756" w:rsidRPr="00641714" w14:paraId="560A7559" w14:textId="77777777" w:rsidTr="000428DF">
        <w:trPr>
          <w:trHeight w:val="277"/>
        </w:trPr>
        <w:tc>
          <w:tcPr>
            <w:tcW w:w="1985" w:type="dxa"/>
          </w:tcPr>
          <w:p w14:paraId="2EAB9E6E" w14:textId="77777777" w:rsidR="001A2756" w:rsidRPr="00D91B90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color w:val="000000" w:themeColor="text1"/>
                <w:sz w:val="24"/>
                <w:szCs w:val="24"/>
              </w:rPr>
            </w:pPr>
            <w:r w:rsidRPr="00D91B90">
              <w:rPr>
                <w:rFonts w:eastAsia="Courier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8E9B5CF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8F0837F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DF14295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B93FE61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792CE8A" w14:textId="77777777" w:rsidR="001A2756" w:rsidRPr="00641714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6</w:t>
            </w:r>
          </w:p>
        </w:tc>
      </w:tr>
      <w:tr w:rsidR="001A2756" w14:paraId="72C58A45" w14:textId="77777777" w:rsidTr="000428DF">
        <w:trPr>
          <w:trHeight w:val="262"/>
        </w:trPr>
        <w:tc>
          <w:tcPr>
            <w:tcW w:w="1985" w:type="dxa"/>
          </w:tcPr>
          <w:p w14:paraId="6A44C2DA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F41822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4EC29E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8D0163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7B1292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84628C" w14:textId="77777777" w:rsidR="001A2756" w:rsidRDefault="001A2756" w:rsidP="00042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</w:tr>
    </w:tbl>
    <w:p w14:paraId="1F566B2F" w14:textId="77777777" w:rsidR="001A2756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515AB620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2009D17A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  <w:r w:rsidRPr="00640587">
        <w:rPr>
          <w:rFonts w:eastAsia="Courier New"/>
          <w:sz w:val="28"/>
          <w:szCs w:val="28"/>
        </w:rPr>
        <w:t>_______________/________________/_____________/</w:t>
      </w:r>
    </w:p>
    <w:p w14:paraId="33B605B8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4"/>
          <w:szCs w:val="24"/>
        </w:rPr>
      </w:pPr>
      <w:r w:rsidRPr="00640587">
        <w:rPr>
          <w:rFonts w:eastAsia="Courier New"/>
          <w:sz w:val="24"/>
          <w:szCs w:val="24"/>
        </w:rPr>
        <w:t xml:space="preserve">      должность               подпись                       ФИО</w:t>
      </w:r>
    </w:p>
    <w:p w14:paraId="690639DC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2EE69AD8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  <w:r w:rsidRPr="00640587">
        <w:rPr>
          <w:rFonts w:eastAsia="Courier New"/>
          <w:sz w:val="28"/>
          <w:szCs w:val="28"/>
        </w:rPr>
        <w:t>Исполнитель: _______________/_________/__________/</w:t>
      </w:r>
    </w:p>
    <w:p w14:paraId="5FCF15DA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4"/>
          <w:szCs w:val="24"/>
        </w:rPr>
      </w:pPr>
      <w:r w:rsidRPr="00640587">
        <w:rPr>
          <w:rFonts w:eastAsia="Courier New"/>
          <w:sz w:val="24"/>
          <w:szCs w:val="24"/>
        </w:rPr>
        <w:t>подпись             ФИО         телефон</w:t>
      </w:r>
    </w:p>
    <w:p w14:paraId="26862DAE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04932BC1" w14:textId="77777777" w:rsidR="001A2756" w:rsidRPr="00640587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1D023FCA" w14:textId="77777777" w:rsidR="001A2756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7A55F674" w14:textId="77777777" w:rsidR="001A2756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p w14:paraId="5C2178F7" w14:textId="77777777" w:rsidR="001A2756" w:rsidRDefault="001A2756" w:rsidP="001A2756">
      <w:pPr>
        <w:widowControl w:val="0"/>
        <w:autoSpaceDE w:val="0"/>
        <w:autoSpaceDN w:val="0"/>
        <w:adjustRightInd w:val="0"/>
        <w:jc w:val="both"/>
        <w:rPr>
          <w:rFonts w:eastAsia="Courier New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1A2756" w:rsidRPr="003C58D2" w14:paraId="07196327" w14:textId="77777777" w:rsidTr="000428DF">
        <w:tc>
          <w:tcPr>
            <w:tcW w:w="4644" w:type="dxa"/>
            <w:shd w:val="clear" w:color="auto" w:fill="auto"/>
          </w:tcPr>
          <w:p w14:paraId="1E8B8EEF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Администрация </w:t>
            </w:r>
          </w:p>
          <w:p w14:paraId="6AF7290F" w14:textId="04F64115" w:rsidR="001A2756" w:rsidRPr="003C58D2" w:rsidRDefault="00EE504F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Шабельского</w:t>
            </w:r>
            <w:r w:rsidR="001A2756" w:rsidRPr="003C58D2">
              <w:rPr>
                <w:sz w:val="28"/>
                <w:szCs w:val="28"/>
                <w:lang w:eastAsia="en-US"/>
              </w:rPr>
              <w:t xml:space="preserve"> </w:t>
            </w:r>
          </w:p>
          <w:p w14:paraId="26EF142B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сельского поселения </w:t>
            </w:r>
          </w:p>
          <w:p w14:paraId="3CE588DE" w14:textId="33896A75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Щербиновского </w:t>
            </w:r>
            <w:r w:rsidR="00E82561">
              <w:rPr>
                <w:sz w:val="28"/>
                <w:szCs w:val="28"/>
                <w:lang w:eastAsia="en-US"/>
              </w:rPr>
              <w:t xml:space="preserve">муниципального </w:t>
            </w:r>
            <w:r w:rsidRPr="003C58D2">
              <w:rPr>
                <w:sz w:val="28"/>
                <w:szCs w:val="28"/>
                <w:lang w:eastAsia="en-US"/>
              </w:rPr>
              <w:t>района</w:t>
            </w:r>
            <w:r w:rsidR="00E82561">
              <w:rPr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4CC07EEB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0FD1E826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Администрация </w:t>
            </w:r>
          </w:p>
          <w:p w14:paraId="02C3A711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</w:t>
            </w:r>
            <w:r w:rsidRPr="003C58D2">
              <w:rPr>
                <w:sz w:val="28"/>
                <w:szCs w:val="28"/>
                <w:lang w:eastAsia="en-US"/>
              </w:rPr>
              <w:t xml:space="preserve">униципального образования </w:t>
            </w:r>
          </w:p>
          <w:p w14:paraId="26ECDF90" w14:textId="2AE79140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>Щербиновский</w:t>
            </w:r>
            <w:r w:rsidR="00E82561">
              <w:rPr>
                <w:sz w:val="28"/>
                <w:szCs w:val="28"/>
                <w:lang w:eastAsia="en-US"/>
              </w:rPr>
              <w:t xml:space="preserve"> муниципальный</w:t>
            </w:r>
            <w:r w:rsidRPr="003C58D2">
              <w:rPr>
                <w:sz w:val="28"/>
                <w:szCs w:val="28"/>
                <w:lang w:eastAsia="en-US"/>
              </w:rPr>
              <w:t xml:space="preserve"> район</w:t>
            </w:r>
          </w:p>
          <w:p w14:paraId="68496D7B" w14:textId="660F411D" w:rsidR="001A2756" w:rsidRPr="003C58D2" w:rsidRDefault="00E82561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Краснодарского края</w:t>
            </w:r>
          </w:p>
          <w:p w14:paraId="63F9F42E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A2756" w:rsidRPr="003C58D2" w14:paraId="3F43D20D" w14:textId="77777777" w:rsidTr="000428DF">
        <w:tc>
          <w:tcPr>
            <w:tcW w:w="4644" w:type="dxa"/>
            <w:shd w:val="clear" w:color="auto" w:fill="auto"/>
          </w:tcPr>
          <w:p w14:paraId="73FD8BDB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14:paraId="60EB55B4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A2756" w:rsidRPr="00640587" w14:paraId="50F36373" w14:textId="77777777" w:rsidTr="000428DF">
        <w:tc>
          <w:tcPr>
            <w:tcW w:w="4644" w:type="dxa"/>
            <w:shd w:val="clear" w:color="auto" w:fill="auto"/>
          </w:tcPr>
          <w:p w14:paraId="27DE19A3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Глава </w:t>
            </w:r>
          </w:p>
          <w:p w14:paraId="0E8A3EAF" w14:textId="7BB2433D" w:rsidR="001A2756" w:rsidRPr="003C58D2" w:rsidRDefault="00EE504F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Шабельского</w:t>
            </w:r>
            <w:r w:rsidR="001A2756" w:rsidRPr="003C58D2">
              <w:rPr>
                <w:sz w:val="28"/>
                <w:szCs w:val="28"/>
                <w:lang w:eastAsia="en-US"/>
              </w:rPr>
              <w:t xml:space="preserve"> сельского</w:t>
            </w:r>
          </w:p>
          <w:p w14:paraId="68938974" w14:textId="16F1590A"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поселения Щербиновского </w:t>
            </w:r>
            <w:r w:rsidR="006E78D7">
              <w:rPr>
                <w:sz w:val="28"/>
                <w:szCs w:val="28"/>
                <w:lang w:eastAsia="en-US"/>
              </w:rPr>
              <w:t xml:space="preserve">муниципального </w:t>
            </w:r>
            <w:r w:rsidR="006E78D7" w:rsidRPr="003C58D2">
              <w:rPr>
                <w:sz w:val="28"/>
                <w:szCs w:val="28"/>
                <w:lang w:eastAsia="en-US"/>
              </w:rPr>
              <w:t>района</w:t>
            </w:r>
            <w:r w:rsidR="006E78D7">
              <w:rPr>
                <w:sz w:val="28"/>
                <w:szCs w:val="28"/>
                <w:lang w:eastAsia="en-US"/>
              </w:rPr>
              <w:t xml:space="preserve"> Краснодарского края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45D9C">
              <w:rPr>
                <w:rFonts w:eastAsia="Calibri"/>
                <w:sz w:val="28"/>
                <w:szCs w:val="28"/>
                <w:lang w:eastAsia="en-US"/>
              </w:rPr>
              <w:t xml:space="preserve">(или должностное лицо, </w:t>
            </w:r>
          </w:p>
          <w:p w14:paraId="7F0D04B9" w14:textId="77777777" w:rsidR="001A2756" w:rsidRPr="009A5FFC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D9C">
              <w:rPr>
                <w:rFonts w:eastAsia="Calibri"/>
                <w:sz w:val="28"/>
                <w:szCs w:val="28"/>
                <w:lang w:eastAsia="en-US"/>
              </w:rPr>
              <w:t>исполняющее его полномочия)</w:t>
            </w:r>
          </w:p>
          <w:p w14:paraId="317B2864" w14:textId="7241E28E" w:rsidR="001A2756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649D4670" w14:textId="77777777" w:rsidR="00E82561" w:rsidRPr="003C58D2" w:rsidRDefault="00E82561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5CC94F7B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____________________________ </w:t>
            </w:r>
          </w:p>
          <w:p w14:paraId="31FB02A4" w14:textId="77777777" w:rsidR="001A2756" w:rsidRPr="003C58D2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3C58D2">
              <w:rPr>
                <w:rFonts w:eastAsia="Courier New"/>
                <w:sz w:val="24"/>
                <w:szCs w:val="24"/>
              </w:rPr>
              <w:t xml:space="preserve">           (подпись)                             (ФИО)</w:t>
            </w:r>
          </w:p>
          <w:p w14:paraId="05A12912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12B142B3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>«___» ____________ 20__г.</w:t>
            </w:r>
          </w:p>
        </w:tc>
        <w:tc>
          <w:tcPr>
            <w:tcW w:w="5103" w:type="dxa"/>
            <w:shd w:val="clear" w:color="auto" w:fill="auto"/>
          </w:tcPr>
          <w:p w14:paraId="3558987B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Глава </w:t>
            </w:r>
          </w:p>
          <w:p w14:paraId="22DE7D27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01E5E9AB" w14:textId="77777777" w:rsidR="004B57EE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>Щербиновский</w:t>
            </w:r>
            <w:r w:rsidR="004B57EE">
              <w:rPr>
                <w:sz w:val="28"/>
                <w:szCs w:val="28"/>
                <w:lang w:eastAsia="en-US"/>
              </w:rPr>
              <w:t xml:space="preserve"> муниципальный</w:t>
            </w:r>
            <w:r w:rsidRPr="003C58D2">
              <w:rPr>
                <w:sz w:val="28"/>
                <w:szCs w:val="28"/>
                <w:lang w:eastAsia="en-US"/>
              </w:rPr>
              <w:t xml:space="preserve"> район</w:t>
            </w:r>
          </w:p>
          <w:p w14:paraId="4C740C2C" w14:textId="195A8C1F" w:rsidR="001A2756" w:rsidRDefault="004B57EE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Краснодарского края</w:t>
            </w:r>
          </w:p>
          <w:p w14:paraId="1B03C702" w14:textId="77777777" w:rsidR="001A2756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D9C">
              <w:rPr>
                <w:rFonts w:eastAsia="Calibri"/>
                <w:sz w:val="28"/>
                <w:szCs w:val="28"/>
                <w:lang w:eastAsia="en-US"/>
              </w:rPr>
              <w:t xml:space="preserve">(или должностное лицо, </w:t>
            </w:r>
          </w:p>
          <w:p w14:paraId="7AF65517" w14:textId="77777777" w:rsidR="001A2756" w:rsidRPr="009A5FFC" w:rsidRDefault="001A2756" w:rsidP="000428D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45D9C">
              <w:rPr>
                <w:rFonts w:eastAsia="Calibri"/>
                <w:sz w:val="28"/>
                <w:szCs w:val="28"/>
                <w:lang w:eastAsia="en-US"/>
              </w:rPr>
              <w:t>исполняющее его полномочия)</w:t>
            </w:r>
          </w:p>
          <w:p w14:paraId="572B4A7E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32D5966C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 xml:space="preserve">__________________________  </w:t>
            </w:r>
          </w:p>
          <w:p w14:paraId="46F86E1F" w14:textId="77777777" w:rsidR="001A2756" w:rsidRPr="003C58D2" w:rsidRDefault="001A2756" w:rsidP="000428DF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3C58D2">
              <w:rPr>
                <w:rFonts w:eastAsia="Courier New"/>
                <w:sz w:val="24"/>
                <w:szCs w:val="24"/>
              </w:rPr>
              <w:t xml:space="preserve">       (подпись)                           (ФИО)</w:t>
            </w:r>
          </w:p>
          <w:p w14:paraId="43A580A4" w14:textId="77777777" w:rsidR="001A2756" w:rsidRPr="003C58D2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3F44E434" w14:textId="77777777" w:rsidR="001A2756" w:rsidRPr="00640587" w:rsidRDefault="001A2756" w:rsidP="000428D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3C58D2">
              <w:rPr>
                <w:sz w:val="28"/>
                <w:szCs w:val="28"/>
                <w:lang w:eastAsia="en-US"/>
              </w:rPr>
              <w:t>«___» ____________ 20__г.</w:t>
            </w:r>
          </w:p>
        </w:tc>
      </w:tr>
    </w:tbl>
    <w:p w14:paraId="243B1456" w14:textId="77777777" w:rsidR="001A2756" w:rsidRPr="00640587" w:rsidRDefault="001A2756" w:rsidP="001A2756">
      <w:pPr>
        <w:widowControl w:val="0"/>
        <w:tabs>
          <w:tab w:val="left" w:pos="0"/>
        </w:tabs>
        <w:rPr>
          <w:sz w:val="28"/>
          <w:szCs w:val="28"/>
        </w:rPr>
      </w:pPr>
    </w:p>
    <w:p w14:paraId="0987EDC1" w14:textId="77777777" w:rsidR="001A2756" w:rsidRPr="00640587" w:rsidRDefault="001A2756" w:rsidP="001A2756">
      <w:pPr>
        <w:widowControl w:val="0"/>
        <w:ind w:right="1134"/>
        <w:rPr>
          <w:sz w:val="28"/>
          <w:szCs w:val="28"/>
        </w:rPr>
      </w:pPr>
    </w:p>
    <w:p w14:paraId="3EB8B5AB" w14:textId="77777777" w:rsidR="001A2756" w:rsidRPr="00640587" w:rsidRDefault="001A2756" w:rsidP="001A2756">
      <w:pPr>
        <w:widowControl w:val="0"/>
        <w:ind w:right="1134"/>
        <w:rPr>
          <w:sz w:val="28"/>
          <w:szCs w:val="28"/>
        </w:rPr>
      </w:pPr>
    </w:p>
    <w:p w14:paraId="2B8FBB94" w14:textId="77777777" w:rsidR="00EE504F" w:rsidRDefault="001A2756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E504F">
        <w:rPr>
          <w:sz w:val="28"/>
          <w:szCs w:val="28"/>
        </w:rPr>
        <w:t xml:space="preserve"> </w:t>
      </w:r>
    </w:p>
    <w:p w14:paraId="04E83F58" w14:textId="77777777" w:rsidR="00EE504F" w:rsidRDefault="00EE504F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>Шабельского</w:t>
      </w:r>
      <w:r w:rsidR="001A2756" w:rsidRPr="00F03AB0">
        <w:rPr>
          <w:sz w:val="28"/>
          <w:szCs w:val="28"/>
        </w:rPr>
        <w:t xml:space="preserve"> сельского поселения</w:t>
      </w:r>
    </w:p>
    <w:p w14:paraId="20A8F573" w14:textId="77777777" w:rsidR="00EE504F" w:rsidRDefault="001A2756" w:rsidP="001A2756">
      <w:pPr>
        <w:jc w:val="both"/>
        <w:rPr>
          <w:sz w:val="28"/>
          <w:szCs w:val="28"/>
        </w:rPr>
      </w:pPr>
      <w:r w:rsidRPr="00F03AB0">
        <w:rPr>
          <w:sz w:val="28"/>
          <w:szCs w:val="28"/>
        </w:rPr>
        <w:t xml:space="preserve">Щербиновского </w:t>
      </w:r>
      <w:r w:rsidR="00EE504F">
        <w:rPr>
          <w:sz w:val="28"/>
          <w:szCs w:val="28"/>
        </w:rPr>
        <w:t xml:space="preserve">муниципального </w:t>
      </w:r>
      <w:r w:rsidRPr="00F03AB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            </w:t>
      </w:r>
      <w:r w:rsidRPr="00F03AB0">
        <w:rPr>
          <w:sz w:val="28"/>
          <w:szCs w:val="28"/>
        </w:rPr>
        <w:t xml:space="preserve">                                        </w:t>
      </w:r>
    </w:p>
    <w:p w14:paraId="5413D4B2" w14:textId="456639CC" w:rsidR="001A2756" w:rsidRPr="00EE504F" w:rsidRDefault="00EE504F" w:rsidP="001A2756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А.П. Шабанов</w:t>
      </w:r>
    </w:p>
    <w:p w14:paraId="54A427E0" w14:textId="389A940B" w:rsidR="001A2756" w:rsidRDefault="001A2756" w:rsidP="00A118CF">
      <w:pPr>
        <w:rPr>
          <w:sz w:val="28"/>
        </w:rPr>
      </w:pPr>
    </w:p>
    <w:p w14:paraId="1D2E3168" w14:textId="77777777" w:rsidR="001A2756" w:rsidRPr="006F5B9A" w:rsidRDefault="001A2756" w:rsidP="00A118CF">
      <w:pPr>
        <w:rPr>
          <w:sz w:val="28"/>
        </w:rPr>
      </w:pPr>
    </w:p>
    <w:sectPr w:rsidR="001A2756" w:rsidRPr="006F5B9A" w:rsidSect="00DC5F3C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D4D86" w14:textId="77777777" w:rsidR="002B62D8" w:rsidRDefault="002B62D8">
      <w:r>
        <w:separator/>
      </w:r>
    </w:p>
  </w:endnote>
  <w:endnote w:type="continuationSeparator" w:id="0">
    <w:p w14:paraId="23C1E2EA" w14:textId="77777777" w:rsidR="002B62D8" w:rsidRDefault="002B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28963" w14:textId="77777777" w:rsidR="002B62D8" w:rsidRDefault="002B62D8">
      <w:r>
        <w:separator/>
      </w:r>
    </w:p>
  </w:footnote>
  <w:footnote w:type="continuationSeparator" w:id="0">
    <w:p w14:paraId="18BD829B" w14:textId="77777777" w:rsidR="002B62D8" w:rsidRDefault="002B6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1F2C2" w14:textId="6EB0EF0F" w:rsidR="00817041" w:rsidRDefault="003D43F9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14:paraId="1EFAC502" w14:textId="77777777" w:rsidR="00817041" w:rsidRDefault="008170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 w15:restartNumberingAfterBreak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 w15:restartNumberingAfterBreak="0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7A8"/>
    <w:rsid w:val="000123AA"/>
    <w:rsid w:val="0002393D"/>
    <w:rsid w:val="00025F6D"/>
    <w:rsid w:val="00043A62"/>
    <w:rsid w:val="00082588"/>
    <w:rsid w:val="0008312E"/>
    <w:rsid w:val="000A0D74"/>
    <w:rsid w:val="000A1F01"/>
    <w:rsid w:val="000D12AF"/>
    <w:rsid w:val="000D1D03"/>
    <w:rsid w:val="000E1885"/>
    <w:rsid w:val="000E28B8"/>
    <w:rsid w:val="000E763E"/>
    <w:rsid w:val="000F30A7"/>
    <w:rsid w:val="00111A4A"/>
    <w:rsid w:val="00122F69"/>
    <w:rsid w:val="0012667A"/>
    <w:rsid w:val="0016097A"/>
    <w:rsid w:val="00161166"/>
    <w:rsid w:val="00166DFE"/>
    <w:rsid w:val="001729EB"/>
    <w:rsid w:val="00183CD8"/>
    <w:rsid w:val="00183FFC"/>
    <w:rsid w:val="001844A6"/>
    <w:rsid w:val="00187B9C"/>
    <w:rsid w:val="001914F4"/>
    <w:rsid w:val="0019259D"/>
    <w:rsid w:val="001942E2"/>
    <w:rsid w:val="00195F6E"/>
    <w:rsid w:val="001A2756"/>
    <w:rsid w:val="001A3995"/>
    <w:rsid w:val="001B0168"/>
    <w:rsid w:val="001B0408"/>
    <w:rsid w:val="001C2B55"/>
    <w:rsid w:val="001C6365"/>
    <w:rsid w:val="001F3E68"/>
    <w:rsid w:val="001F42E2"/>
    <w:rsid w:val="002100C3"/>
    <w:rsid w:val="00210D7F"/>
    <w:rsid w:val="0021231B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B62D8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0984"/>
    <w:rsid w:val="003B69C2"/>
    <w:rsid w:val="003C61D5"/>
    <w:rsid w:val="003D43F9"/>
    <w:rsid w:val="003E4951"/>
    <w:rsid w:val="003E615C"/>
    <w:rsid w:val="003E676A"/>
    <w:rsid w:val="003F0245"/>
    <w:rsid w:val="003F1237"/>
    <w:rsid w:val="00403C60"/>
    <w:rsid w:val="00410288"/>
    <w:rsid w:val="004245F1"/>
    <w:rsid w:val="00424C7B"/>
    <w:rsid w:val="00424D5C"/>
    <w:rsid w:val="004314ED"/>
    <w:rsid w:val="00440748"/>
    <w:rsid w:val="0044502F"/>
    <w:rsid w:val="00455F6C"/>
    <w:rsid w:val="00462FB2"/>
    <w:rsid w:val="004633BF"/>
    <w:rsid w:val="0048002B"/>
    <w:rsid w:val="00480F3B"/>
    <w:rsid w:val="004867C0"/>
    <w:rsid w:val="0049006B"/>
    <w:rsid w:val="004970F3"/>
    <w:rsid w:val="004B57EE"/>
    <w:rsid w:val="004C23AD"/>
    <w:rsid w:val="004C6359"/>
    <w:rsid w:val="004D11E7"/>
    <w:rsid w:val="004E2281"/>
    <w:rsid w:val="004E2BB5"/>
    <w:rsid w:val="004E36D8"/>
    <w:rsid w:val="004E4AB8"/>
    <w:rsid w:val="004F2E57"/>
    <w:rsid w:val="0050212A"/>
    <w:rsid w:val="00511BD8"/>
    <w:rsid w:val="00525C35"/>
    <w:rsid w:val="005344EE"/>
    <w:rsid w:val="00547646"/>
    <w:rsid w:val="00553FA9"/>
    <w:rsid w:val="00562375"/>
    <w:rsid w:val="00562E16"/>
    <w:rsid w:val="005A52F6"/>
    <w:rsid w:val="005A616B"/>
    <w:rsid w:val="005B0092"/>
    <w:rsid w:val="005C57D4"/>
    <w:rsid w:val="005D46FC"/>
    <w:rsid w:val="005E05D3"/>
    <w:rsid w:val="005E798F"/>
    <w:rsid w:val="006050BE"/>
    <w:rsid w:val="00605751"/>
    <w:rsid w:val="00614FEB"/>
    <w:rsid w:val="00647C19"/>
    <w:rsid w:val="006500B6"/>
    <w:rsid w:val="0065539A"/>
    <w:rsid w:val="00657E53"/>
    <w:rsid w:val="00672450"/>
    <w:rsid w:val="00675E6E"/>
    <w:rsid w:val="006809B4"/>
    <w:rsid w:val="0069032B"/>
    <w:rsid w:val="00693CE8"/>
    <w:rsid w:val="006949E5"/>
    <w:rsid w:val="006962DC"/>
    <w:rsid w:val="006B0667"/>
    <w:rsid w:val="006C49A8"/>
    <w:rsid w:val="006D1E4F"/>
    <w:rsid w:val="006D6181"/>
    <w:rsid w:val="006E16A7"/>
    <w:rsid w:val="006E78D7"/>
    <w:rsid w:val="006F2CF8"/>
    <w:rsid w:val="006F5B9A"/>
    <w:rsid w:val="007002A1"/>
    <w:rsid w:val="0070051D"/>
    <w:rsid w:val="0070212E"/>
    <w:rsid w:val="00702655"/>
    <w:rsid w:val="00705843"/>
    <w:rsid w:val="00707AEB"/>
    <w:rsid w:val="00710F4E"/>
    <w:rsid w:val="007145D8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27E0"/>
    <w:rsid w:val="00783309"/>
    <w:rsid w:val="007872AC"/>
    <w:rsid w:val="007948B6"/>
    <w:rsid w:val="00797CFE"/>
    <w:rsid w:val="007A4228"/>
    <w:rsid w:val="007D2282"/>
    <w:rsid w:val="007D5D99"/>
    <w:rsid w:val="007F664D"/>
    <w:rsid w:val="0080433B"/>
    <w:rsid w:val="0081059E"/>
    <w:rsid w:val="00810E64"/>
    <w:rsid w:val="00811EE7"/>
    <w:rsid w:val="00817041"/>
    <w:rsid w:val="00841A66"/>
    <w:rsid w:val="00845566"/>
    <w:rsid w:val="00845D52"/>
    <w:rsid w:val="008561FC"/>
    <w:rsid w:val="00864A91"/>
    <w:rsid w:val="00864B87"/>
    <w:rsid w:val="00884846"/>
    <w:rsid w:val="008A4A4C"/>
    <w:rsid w:val="008A50C9"/>
    <w:rsid w:val="008B09D0"/>
    <w:rsid w:val="008B264F"/>
    <w:rsid w:val="008C0168"/>
    <w:rsid w:val="008C0473"/>
    <w:rsid w:val="008C213C"/>
    <w:rsid w:val="008F5951"/>
    <w:rsid w:val="008F7DDE"/>
    <w:rsid w:val="00911E80"/>
    <w:rsid w:val="0091519D"/>
    <w:rsid w:val="0092138F"/>
    <w:rsid w:val="00923125"/>
    <w:rsid w:val="009242AD"/>
    <w:rsid w:val="009334C4"/>
    <w:rsid w:val="00943344"/>
    <w:rsid w:val="009531AA"/>
    <w:rsid w:val="00954809"/>
    <w:rsid w:val="009578A4"/>
    <w:rsid w:val="0096174E"/>
    <w:rsid w:val="009639A5"/>
    <w:rsid w:val="00964985"/>
    <w:rsid w:val="009733FA"/>
    <w:rsid w:val="00990476"/>
    <w:rsid w:val="00996218"/>
    <w:rsid w:val="009A1589"/>
    <w:rsid w:val="009A2399"/>
    <w:rsid w:val="009A2C4A"/>
    <w:rsid w:val="009A654D"/>
    <w:rsid w:val="009D2615"/>
    <w:rsid w:val="009D2E6B"/>
    <w:rsid w:val="009D6FB0"/>
    <w:rsid w:val="009F49C6"/>
    <w:rsid w:val="009F4F96"/>
    <w:rsid w:val="00A0717A"/>
    <w:rsid w:val="00A118CF"/>
    <w:rsid w:val="00A128EB"/>
    <w:rsid w:val="00A165C4"/>
    <w:rsid w:val="00A2394B"/>
    <w:rsid w:val="00A3191A"/>
    <w:rsid w:val="00A40A78"/>
    <w:rsid w:val="00A542A4"/>
    <w:rsid w:val="00A57033"/>
    <w:rsid w:val="00A619A8"/>
    <w:rsid w:val="00A809AF"/>
    <w:rsid w:val="00A853A6"/>
    <w:rsid w:val="00A86001"/>
    <w:rsid w:val="00A878B6"/>
    <w:rsid w:val="00A93AD7"/>
    <w:rsid w:val="00AA0253"/>
    <w:rsid w:val="00AA540C"/>
    <w:rsid w:val="00AB20E5"/>
    <w:rsid w:val="00AC1F58"/>
    <w:rsid w:val="00AC2DF5"/>
    <w:rsid w:val="00AD79E7"/>
    <w:rsid w:val="00AE021F"/>
    <w:rsid w:val="00AF07B6"/>
    <w:rsid w:val="00AF7B92"/>
    <w:rsid w:val="00B1305B"/>
    <w:rsid w:val="00B14E91"/>
    <w:rsid w:val="00B15EEE"/>
    <w:rsid w:val="00B215AA"/>
    <w:rsid w:val="00B35357"/>
    <w:rsid w:val="00B448FB"/>
    <w:rsid w:val="00B46663"/>
    <w:rsid w:val="00B50F92"/>
    <w:rsid w:val="00B54E2B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1660"/>
    <w:rsid w:val="00BF519D"/>
    <w:rsid w:val="00C142C0"/>
    <w:rsid w:val="00C22B19"/>
    <w:rsid w:val="00C36D49"/>
    <w:rsid w:val="00C37C47"/>
    <w:rsid w:val="00C433F2"/>
    <w:rsid w:val="00C55BA0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4C8A"/>
    <w:rsid w:val="00CC5F06"/>
    <w:rsid w:val="00CD127C"/>
    <w:rsid w:val="00CE06B8"/>
    <w:rsid w:val="00CE1918"/>
    <w:rsid w:val="00CF0F60"/>
    <w:rsid w:val="00CF21B1"/>
    <w:rsid w:val="00CF4530"/>
    <w:rsid w:val="00D146B3"/>
    <w:rsid w:val="00D20B47"/>
    <w:rsid w:val="00D24EE8"/>
    <w:rsid w:val="00D4479D"/>
    <w:rsid w:val="00D547E1"/>
    <w:rsid w:val="00D6024D"/>
    <w:rsid w:val="00D75D29"/>
    <w:rsid w:val="00D80C0B"/>
    <w:rsid w:val="00D9409B"/>
    <w:rsid w:val="00D94EF9"/>
    <w:rsid w:val="00DA0A99"/>
    <w:rsid w:val="00DC5F3C"/>
    <w:rsid w:val="00DC6B30"/>
    <w:rsid w:val="00DF1327"/>
    <w:rsid w:val="00E00740"/>
    <w:rsid w:val="00E0233A"/>
    <w:rsid w:val="00E1107E"/>
    <w:rsid w:val="00E16921"/>
    <w:rsid w:val="00E3530C"/>
    <w:rsid w:val="00E378D2"/>
    <w:rsid w:val="00E37F0F"/>
    <w:rsid w:val="00E470DF"/>
    <w:rsid w:val="00E475F9"/>
    <w:rsid w:val="00E50C5E"/>
    <w:rsid w:val="00E535D2"/>
    <w:rsid w:val="00E63B22"/>
    <w:rsid w:val="00E65706"/>
    <w:rsid w:val="00E6761A"/>
    <w:rsid w:val="00E757FB"/>
    <w:rsid w:val="00E81BE8"/>
    <w:rsid w:val="00E82561"/>
    <w:rsid w:val="00E94059"/>
    <w:rsid w:val="00E96201"/>
    <w:rsid w:val="00EC19F3"/>
    <w:rsid w:val="00ED13E7"/>
    <w:rsid w:val="00ED3950"/>
    <w:rsid w:val="00EE1BB1"/>
    <w:rsid w:val="00EE4AAE"/>
    <w:rsid w:val="00EE504F"/>
    <w:rsid w:val="00EF1399"/>
    <w:rsid w:val="00F008A7"/>
    <w:rsid w:val="00F011B4"/>
    <w:rsid w:val="00F203DF"/>
    <w:rsid w:val="00F2294B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A154B"/>
    <w:rsid w:val="00FA45D2"/>
    <w:rsid w:val="00FA4E02"/>
    <w:rsid w:val="00FD17B1"/>
    <w:rsid w:val="00FD3D0C"/>
    <w:rsid w:val="00FD5161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1B7D1"/>
  <w15:docId w15:val="{075B3056-1146-4DA6-B562-3580A052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ABC78-2018-4423-8A34-95CBC683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2239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</cp:lastModifiedBy>
  <cp:revision>11</cp:revision>
  <cp:lastPrinted>2026-07-28T07:34:00Z</cp:lastPrinted>
  <dcterms:created xsi:type="dcterms:W3CDTF">2024-04-16T08:05:00Z</dcterms:created>
  <dcterms:modified xsi:type="dcterms:W3CDTF">2026-07-28T07:34:00Z</dcterms:modified>
</cp:coreProperties>
</file>